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F9FE" w14:textId="77777777" w:rsidR="003C5FE0" w:rsidRPr="00A82B09" w:rsidRDefault="003C5FE0" w:rsidP="00DE1AC2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29C46109" w:rsidR="00536329" w:rsidRPr="008445B1" w:rsidRDefault="00185C8A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DE02F4">
        <w:rPr>
          <w:rFonts w:ascii="Arial" w:hAnsi="Arial" w:cs="Arial"/>
        </w:rPr>
        <w:t>LADY JOHANA MARIN LÓPEZ</w:t>
      </w:r>
    </w:p>
    <w:p w14:paraId="1CD48EA0" w14:textId="07C19EA9" w:rsidR="00536329" w:rsidRPr="008445B1" w:rsidRDefault="00536329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E80DF9" w:rsidRPr="008445B1">
        <w:rPr>
          <w:rFonts w:ascii="Arial" w:hAnsi="Arial" w:cs="Arial"/>
        </w:rPr>
        <w:tab/>
      </w:r>
      <w:r w:rsidR="00DE02F4">
        <w:rPr>
          <w:rFonts w:ascii="Arial" w:hAnsi="Arial" w:cs="Arial"/>
        </w:rPr>
        <w:t>1144149391</w:t>
      </w:r>
      <w:r w:rsidRPr="008445B1">
        <w:rPr>
          <w:rFonts w:ascii="Arial" w:hAnsi="Arial" w:cs="Arial"/>
        </w:rPr>
        <w:tab/>
      </w:r>
      <w:r w:rsidR="00463132">
        <w:rPr>
          <w:rFonts w:ascii="Arial" w:hAnsi="Arial" w:cs="Arial"/>
        </w:rPr>
        <w:t xml:space="preserve"> DE CALI</w:t>
      </w:r>
    </w:p>
    <w:p w14:paraId="21705C67" w14:textId="55EFA8E7" w:rsidR="00536329" w:rsidRPr="008445B1" w:rsidRDefault="00536329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DE02F4" w:rsidRPr="00DE02F4">
        <w:rPr>
          <w:rFonts w:ascii="Arial" w:hAnsi="Arial" w:cs="Arial"/>
          <w:color w:val="000000"/>
        </w:rPr>
        <w:t>3500237891</w:t>
      </w:r>
    </w:p>
    <w:p w14:paraId="6E95B1CF" w14:textId="2A8F4B25" w:rsidR="00536329" w:rsidRPr="008445B1" w:rsidRDefault="00185C8A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</w:t>
      </w:r>
      <w:r w:rsidR="00DE02F4" w:rsidRPr="00DE02F4">
        <w:rPr>
          <w:rFonts w:ascii="Arial" w:hAnsi="Arial" w:cs="Arial"/>
        </w:rPr>
        <w:t>4500371923</w:t>
      </w:r>
      <w:r w:rsidR="00E80DF9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ab/>
        <w:t xml:space="preserve"> </w:t>
      </w:r>
    </w:p>
    <w:p w14:paraId="725B1CBF" w14:textId="0B924579" w:rsidR="00032343" w:rsidRPr="008445B1" w:rsidRDefault="00536329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DE02F4">
        <w:rPr>
          <w:rFonts w:ascii="Arial" w:hAnsi="Arial" w:cs="Arial"/>
        </w:rPr>
        <w:t>6.552.000</w:t>
      </w:r>
      <w:r w:rsidR="00DE02F4" w:rsidRPr="008445B1">
        <w:rPr>
          <w:rFonts w:ascii="Arial" w:hAnsi="Arial" w:cs="Arial"/>
        </w:rPr>
        <w:t xml:space="preserve"> </w:t>
      </w:r>
      <w:r w:rsidR="00BA1E44" w:rsidRPr="008445B1">
        <w:rPr>
          <w:rFonts w:ascii="Arial" w:hAnsi="Arial" w:cs="Arial"/>
        </w:rPr>
        <w:t>(</w:t>
      </w:r>
      <w:r w:rsidR="00DE02F4" w:rsidRPr="00DE02F4">
        <w:rPr>
          <w:rFonts w:ascii="Arial" w:hAnsi="Arial" w:cs="Arial"/>
        </w:rPr>
        <w:t>SEIS MILLONES QUINIENTOS CINCUENTA Y DOS MIL PESOS M/CTE</w:t>
      </w:r>
      <w:r w:rsidR="00DE02F4">
        <w:rPr>
          <w:rFonts w:ascii="Arial" w:hAnsi="Arial" w:cs="Arial"/>
        </w:rPr>
        <w:t>)</w:t>
      </w:r>
    </w:p>
    <w:p w14:paraId="65C890B9" w14:textId="795A3B5C" w:rsidR="000005A3" w:rsidRPr="008445B1" w:rsidRDefault="00185C8A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D</w:t>
      </w:r>
      <w:r w:rsidR="00074961" w:rsidRPr="008445B1">
        <w:rPr>
          <w:rFonts w:ascii="Arial" w:hAnsi="Arial" w:cs="Arial"/>
        </w:rPr>
        <w:t>URACIÓN: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 xml:space="preserve">EL </w:t>
      </w:r>
      <w:r w:rsidR="00DE02F4">
        <w:rPr>
          <w:rFonts w:ascii="Arial" w:hAnsi="Arial" w:cs="Arial"/>
        </w:rPr>
        <w:t>31/</w:t>
      </w:r>
      <w:proofErr w:type="spellStart"/>
      <w:r w:rsidR="00DE02F4">
        <w:rPr>
          <w:rFonts w:ascii="Arial" w:hAnsi="Arial" w:cs="Arial"/>
        </w:rPr>
        <w:t>ago</w:t>
      </w:r>
      <w:proofErr w:type="spellEnd"/>
      <w:r w:rsidR="00DE02F4">
        <w:rPr>
          <w:rFonts w:ascii="Arial" w:hAnsi="Arial" w:cs="Arial"/>
        </w:rPr>
        <w:t>/2025</w:t>
      </w:r>
    </w:p>
    <w:p w14:paraId="5A64ECA3" w14:textId="31494637" w:rsidR="00536329" w:rsidRPr="00A82B09" w:rsidRDefault="000005A3" w:rsidP="00DE1AC2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DE1AC2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DE1AC2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0BD8C2C6" w:rsidR="00180E49" w:rsidRPr="007D49DA" w:rsidRDefault="007D49DA" w:rsidP="00DE1AC2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7D49DA">
        <w:rPr>
          <w:rFonts w:ascii="Arial" w:hAnsi="Arial" w:cs="Arial"/>
          <w:color w:val="000000"/>
          <w:shd w:val="clear" w:color="auto" w:fill="FFFFFF"/>
        </w:rPr>
        <w:t>Prestación de servicios de apoyo a la gestión en la secretaria del deporte y la recreación en el proyecto denominado "Fortalecimiento de la práctica de actividad física, la recreación y el deporte para los habitantes de Santiago de Cali. BP- 26005301</w:t>
      </w:r>
      <w:r w:rsidR="006A2B9C" w:rsidRPr="007D49DA">
        <w:rPr>
          <w:rFonts w:ascii="Arial" w:hAnsi="Arial" w:cs="Arial"/>
          <w:color w:val="000000"/>
          <w:shd w:val="clear" w:color="auto" w:fill="FFFFFF"/>
        </w:rPr>
        <w:tab/>
      </w:r>
      <w:r w:rsidR="006A2B9C" w:rsidRPr="007D49DA">
        <w:rPr>
          <w:rFonts w:ascii="Arial" w:hAnsi="Arial" w:cs="Arial"/>
          <w:color w:val="000000"/>
          <w:shd w:val="clear" w:color="auto" w:fill="FFFFFF"/>
        </w:rPr>
        <w:tab/>
      </w:r>
      <w:r w:rsidR="006A2B9C" w:rsidRPr="007D49DA">
        <w:rPr>
          <w:rFonts w:ascii="Arial" w:hAnsi="Arial" w:cs="Arial"/>
          <w:color w:val="000000"/>
          <w:shd w:val="clear" w:color="auto" w:fill="FFFFFF"/>
        </w:rPr>
        <w:tab/>
      </w:r>
      <w:r w:rsidR="006A2B9C" w:rsidRPr="007D49DA">
        <w:rPr>
          <w:rFonts w:ascii="Arial" w:hAnsi="Arial" w:cs="Arial"/>
          <w:color w:val="000000"/>
          <w:shd w:val="clear" w:color="auto" w:fill="FFFFFF"/>
        </w:rPr>
        <w:tab/>
      </w:r>
      <w:r w:rsidR="006A2B9C" w:rsidRPr="007D49DA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DE1AC2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798FD20D" w:rsidR="00CA5E7F" w:rsidRPr="00A82B09" w:rsidRDefault="00536329" w:rsidP="00DE1AC2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7D49DA">
        <w:rPr>
          <w:rFonts w:ascii="Arial" w:hAnsi="Arial" w:cs="Arial"/>
          <w:lang w:val="es-ES_tradnl"/>
        </w:rPr>
        <w:t xml:space="preserve"> </w:t>
      </w:r>
      <w:r w:rsidR="007D49DA" w:rsidRPr="00DE02F4">
        <w:rPr>
          <w:rFonts w:ascii="Arial" w:hAnsi="Arial" w:cs="Arial"/>
          <w:b/>
          <w:lang w:val="es-MX"/>
        </w:rPr>
        <w:t>4162.010.26.1.2245-2025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DE1AC2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DE1AC2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 w:rsidP="00DE1AC2">
      <w:pPr>
        <w:pStyle w:val="Textoindependiente"/>
        <w:rPr>
          <w:rFonts w:ascii="Arial" w:hAnsi="Arial" w:cs="Arial"/>
          <w:b/>
        </w:rPr>
      </w:pPr>
    </w:p>
    <w:p w14:paraId="09B40760" w14:textId="36EB8022" w:rsidR="00A82B09" w:rsidRDefault="00A82B09" w:rsidP="00DE1AC2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39F6BD3" w14:textId="28FB759A" w:rsidR="00215877" w:rsidRDefault="00215877" w:rsidP="00DE1AC2">
      <w:pPr>
        <w:pStyle w:val="Textoindependiente"/>
        <w:rPr>
          <w:rFonts w:ascii="Arial" w:hAnsi="Arial" w:cs="Arial"/>
          <w:b/>
        </w:rPr>
      </w:pPr>
    </w:p>
    <w:p w14:paraId="44BEA214" w14:textId="54021A31" w:rsidR="00215877" w:rsidRDefault="00215877" w:rsidP="00463132">
      <w:pPr>
        <w:suppressAutoHyphens w:val="0"/>
        <w:ind w:left="142" w:right="68" w:hanging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Pr="00215877">
        <w:rPr>
          <w:rFonts w:ascii="Arial" w:hAnsi="Arial" w:cs="Arial"/>
          <w:color w:val="000000"/>
        </w:rPr>
        <w:t xml:space="preserve">Apoyar la realización y asistencia en el desarrollo de las actividades formativas facilitando los procesos del   proyecto, organizando el desarrollo de las acciones para   la atención del programa Cali Incluyente y demás    actividades    del proyecto apoyando la ejecución de tareas durante jornadas y eventos en campo, orientadas a la   intervención con las distintas poblaciones vinculadas al proyecto o en los procesos de socialización y vinculación de la población beneficiaria.   </w:t>
      </w:r>
    </w:p>
    <w:p w14:paraId="74EECF15" w14:textId="77777777" w:rsidR="00215877" w:rsidRDefault="00215877" w:rsidP="00DE1AC2">
      <w:pPr>
        <w:pStyle w:val="Textoindependiente"/>
        <w:rPr>
          <w:rFonts w:ascii="Arial" w:hAnsi="Arial" w:cs="Arial"/>
          <w:b/>
        </w:rPr>
      </w:pPr>
    </w:p>
    <w:p w14:paraId="088B4188" w14:textId="77777777" w:rsidR="00215877" w:rsidRPr="00FF68F3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FF68F3">
        <w:rPr>
          <w:rFonts w:ascii="Arial" w:hAnsi="Arial" w:cs="Arial"/>
          <w:color w:val="000000"/>
          <w:sz w:val="24"/>
          <w:szCs w:val="24"/>
          <w:lang w:val="es-CO" w:eastAsia="es-CO"/>
        </w:rPr>
        <w:t>Elaboré planeadores de clase dando cumplimiento a la presentación de informes y los objetivos a lograr en cada uno de los grupos, teniendo en cuenta el carácter misional del programa Cali Incluyente 2025.</w:t>
      </w:r>
    </w:p>
    <w:p w14:paraId="5DFCB3BD" w14:textId="591F9917" w:rsidR="00215877" w:rsidRDefault="00215877" w:rsidP="00DE1AC2">
      <w:pPr>
        <w:suppressAutoHyphens w:val="0"/>
        <w:spacing w:after="240"/>
        <w:jc w:val="both"/>
        <w:rPr>
          <w:rFonts w:ascii="Arial" w:hAnsi="Arial" w:cs="Arial"/>
          <w:color w:val="000000"/>
        </w:rPr>
      </w:pPr>
      <w:r w:rsidRPr="007D49DA">
        <w:rPr>
          <w:lang w:val="es-CO" w:eastAsia="es-CO"/>
        </w:rPr>
        <w:br/>
      </w:r>
      <w:r w:rsidRPr="00DA305B"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Apoyar en la elaboración y presentación de informes, en el registro de beneficiarios a través de la plataforma SIDER, en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 xml:space="preserve">la recopilación de registros fotográficos, o en la actualización de bases </w:t>
      </w:r>
      <w:r>
        <w:rPr>
          <w:rFonts w:ascii="Arial" w:hAnsi="Arial" w:cs="Arial"/>
          <w:color w:val="000000"/>
        </w:rPr>
        <w:t>d</w:t>
      </w:r>
      <w:r w:rsidRPr="00DA305B">
        <w:rPr>
          <w:rFonts w:ascii="Arial" w:hAnsi="Arial" w:cs="Arial"/>
          <w:color w:val="000000"/>
        </w:rPr>
        <w:t xml:space="preserve">e datos asociadas a las jornadas y eventos realizados.  </w:t>
      </w:r>
    </w:p>
    <w:p w14:paraId="5D066362" w14:textId="77777777" w:rsidR="00215877" w:rsidRPr="00215877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215877">
        <w:rPr>
          <w:rFonts w:ascii="Arial" w:hAnsi="Arial" w:cs="Arial"/>
          <w:color w:val="000000"/>
          <w:sz w:val="24"/>
          <w:szCs w:val="24"/>
          <w:lang w:val="es-CO" w:eastAsia="es-CO"/>
        </w:rPr>
        <w:t>Realicé el registro de usuarios nuevos en la plataforma SIDER y los asigné en los grupos correspondientes teniendo en cuenta la línea de acción.</w:t>
      </w:r>
    </w:p>
    <w:p w14:paraId="01FDDB35" w14:textId="77777777" w:rsidR="00215877" w:rsidRPr="00215877" w:rsidRDefault="00215877" w:rsidP="00DE1AC2">
      <w:pPr>
        <w:ind w:left="194" w:right="68" w:hanging="194"/>
        <w:jc w:val="both"/>
        <w:rPr>
          <w:rFonts w:ascii="Arial" w:hAnsi="Arial" w:cs="Arial"/>
          <w:color w:val="000000"/>
          <w:lang w:val="es-CO"/>
        </w:rPr>
      </w:pPr>
    </w:p>
    <w:p w14:paraId="02CF1F34" w14:textId="37934732" w:rsidR="00215877" w:rsidRDefault="00215877" w:rsidP="00DE1AC2">
      <w:pPr>
        <w:ind w:left="194" w:right="68" w:hanging="194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lastRenderedPageBreak/>
        <w:t>3.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Asistir o brindar apoyo en reuniones,</w:t>
      </w:r>
      <w:r>
        <w:rPr>
          <w:rFonts w:ascii="Arial" w:hAnsi="Arial" w:cs="Arial"/>
          <w:color w:val="000000"/>
        </w:rPr>
        <w:t xml:space="preserve"> c</w:t>
      </w:r>
      <w:r w:rsidRPr="00DA305B">
        <w:rPr>
          <w:rFonts w:ascii="Arial" w:hAnsi="Arial" w:cs="Arial"/>
          <w:color w:val="000000"/>
        </w:rPr>
        <w:t>apacitaciones o espacios formativos</w:t>
      </w:r>
      <w:r>
        <w:rPr>
          <w:rFonts w:ascii="Arial" w:hAnsi="Arial" w:cs="Arial"/>
          <w:color w:val="000000"/>
        </w:rPr>
        <w:t xml:space="preserve"> c</w:t>
      </w:r>
      <w:r w:rsidRPr="00DA305B">
        <w:rPr>
          <w:rFonts w:ascii="Arial" w:hAnsi="Arial" w:cs="Arial"/>
          <w:color w:val="000000"/>
        </w:rPr>
        <w:t xml:space="preserve">onvocados por el área de Fomento, o que estén directamente relacionados con las funciones del cargo y el desarrollo del programa.  </w:t>
      </w:r>
    </w:p>
    <w:p w14:paraId="281F160B" w14:textId="4B9D6568" w:rsidR="00215877" w:rsidRDefault="00215877" w:rsidP="00DE1AC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5FE8838A" w14:textId="77777777" w:rsidR="00215877" w:rsidRPr="00215877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215877">
        <w:rPr>
          <w:rFonts w:ascii="Arial" w:hAnsi="Arial" w:cs="Arial"/>
          <w:color w:val="000000"/>
          <w:sz w:val="24"/>
          <w:szCs w:val="24"/>
          <w:lang w:val="es-CO" w:eastAsia="es-CO"/>
        </w:rPr>
        <w:t>Asistí de manera virtual a la rendición de cuentas de este primer semestre 2025, programada por la Secretaría del Deporte y la Recreación.</w:t>
      </w:r>
    </w:p>
    <w:p w14:paraId="3BDCFAA8" w14:textId="585462FE" w:rsidR="00215877" w:rsidRPr="00DA305B" w:rsidRDefault="00215877" w:rsidP="00DE1AC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2788C8FD" w14:textId="4F550707" w:rsidR="00215877" w:rsidRDefault="00215877" w:rsidP="00DE1AC2">
      <w:pPr>
        <w:ind w:left="194" w:right="68" w:hanging="194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t>4.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Brindar apoyo en actividades operativas, logísticas o asistenciales de carácter misional, requeridas por la</w:t>
      </w:r>
      <w:r>
        <w:rPr>
          <w:rFonts w:ascii="Arial" w:hAnsi="Arial" w:cs="Arial"/>
          <w:color w:val="000000"/>
        </w:rPr>
        <w:t xml:space="preserve"> S</w:t>
      </w:r>
      <w:r w:rsidRPr="00DA305B">
        <w:rPr>
          <w:rFonts w:ascii="Arial" w:hAnsi="Arial" w:cs="Arial"/>
          <w:color w:val="000000"/>
        </w:rPr>
        <w:t xml:space="preserve">ecretaría del Deporte y la Recreación, en cumplimiento del objeto contractual.  </w:t>
      </w:r>
    </w:p>
    <w:p w14:paraId="0BFB7355" w14:textId="643127C9" w:rsidR="00215877" w:rsidRDefault="00215877" w:rsidP="00DE1AC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4593501A" w14:textId="1E703F5E" w:rsidR="00215877" w:rsidRPr="00463132" w:rsidRDefault="00215877" w:rsidP="0046313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215877">
        <w:rPr>
          <w:rFonts w:ascii="Arial" w:hAnsi="Arial" w:cs="Arial"/>
          <w:color w:val="000000"/>
          <w:sz w:val="24"/>
          <w:szCs w:val="24"/>
          <w:lang w:val="es-CO" w:eastAsia="es-CO"/>
        </w:rPr>
        <w:t>Brindé apoyo en la actividad de Ciudadela de la Alegría, organizada por la Secretaría de Deporte y Recreación de Cali, atendiendo a la población con y sin discapacidad, con el fin de sensibilizar a nuestros ciudadanos sobre la inclusión en el deporte. </w:t>
      </w:r>
    </w:p>
    <w:p w14:paraId="3F74C625" w14:textId="77777777" w:rsidR="00215877" w:rsidRDefault="00215877" w:rsidP="00DE1AC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13F5764C" w14:textId="5765EF93" w:rsidR="007D49DA" w:rsidRDefault="00215877" w:rsidP="00463132">
      <w:pPr>
        <w:ind w:left="194" w:right="68" w:hanging="19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 w:rsidRPr="003E623A">
        <w:rPr>
          <w:rFonts w:ascii="Arial" w:hAnsi="Arial" w:cs="Arial"/>
          <w:color w:val="000000"/>
        </w:rPr>
        <w:t>Las demás relacionadas con el desarrollo del objeto contractual.</w:t>
      </w:r>
      <w:r w:rsidRPr="009A56B4">
        <w:rPr>
          <w:rFonts w:ascii="Arial" w:hAnsi="Arial" w:cs="Arial"/>
          <w:color w:val="000000"/>
        </w:rPr>
        <w:fldChar w:fldCharType="begin"/>
      </w:r>
      <w:r w:rsidRPr="009A56B4">
        <w:rPr>
          <w:rFonts w:ascii="Arial" w:hAnsi="Arial" w:cs="Arial"/>
          <w:color w:val="000000"/>
        </w:rPr>
        <w:instrText xml:space="preserve"> MERGEFIELD OBLIGACIONES_ </w:instrText>
      </w:r>
      <w:r w:rsidR="00463132">
        <w:rPr>
          <w:rFonts w:ascii="Arial" w:hAnsi="Arial" w:cs="Arial"/>
          <w:color w:val="000000"/>
        </w:rPr>
        <w:fldChar w:fldCharType="separate"/>
      </w:r>
      <w:r w:rsidRPr="009A56B4">
        <w:rPr>
          <w:rFonts w:ascii="Arial" w:hAnsi="Arial" w:cs="Arial"/>
          <w:color w:val="000000"/>
        </w:rPr>
        <w:fldChar w:fldCharType="end"/>
      </w:r>
    </w:p>
    <w:p w14:paraId="595AF563" w14:textId="77777777" w:rsidR="00463132" w:rsidRPr="00463132" w:rsidRDefault="00463132" w:rsidP="0046313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3F95970B" w14:textId="49BCF0F2" w:rsidR="007D49DA" w:rsidRPr="00463132" w:rsidRDefault="007D49DA" w:rsidP="00DE1AC2">
      <w:pPr>
        <w:pStyle w:val="Prrafodelista"/>
        <w:numPr>
          <w:ilvl w:val="0"/>
          <w:numId w:val="20"/>
        </w:numPr>
        <w:suppressAutoHyphens w:val="0"/>
        <w:spacing w:before="280" w:after="280"/>
        <w:ind w:right="79"/>
        <w:jc w:val="both"/>
        <w:rPr>
          <w:sz w:val="24"/>
          <w:szCs w:val="24"/>
          <w:lang w:val="es-CO" w:eastAsia="es-CO"/>
        </w:rPr>
      </w:pPr>
      <w:r w:rsidRPr="00215877">
        <w:rPr>
          <w:rFonts w:ascii="Arial" w:hAnsi="Arial" w:cs="Arial"/>
          <w:color w:val="000000"/>
          <w:sz w:val="24"/>
          <w:szCs w:val="24"/>
          <w:lang w:val="es-CO" w:eastAsia="es-CO"/>
        </w:rPr>
        <w:t xml:space="preserve">Ejecuté actividades de </w:t>
      </w:r>
      <w:proofErr w:type="spellStart"/>
      <w:r w:rsidRPr="00215877">
        <w:rPr>
          <w:rFonts w:ascii="Arial" w:hAnsi="Arial" w:cs="Arial"/>
          <w:color w:val="000000"/>
          <w:sz w:val="24"/>
          <w:szCs w:val="24"/>
          <w:lang w:val="es-CO" w:eastAsia="es-CO"/>
        </w:rPr>
        <w:t>Para-natación</w:t>
      </w:r>
      <w:proofErr w:type="spellEnd"/>
      <w:r w:rsidRPr="00215877">
        <w:rPr>
          <w:rFonts w:ascii="Arial" w:hAnsi="Arial" w:cs="Arial"/>
          <w:color w:val="000000"/>
          <w:sz w:val="24"/>
          <w:szCs w:val="24"/>
          <w:lang w:val="es-CO" w:eastAsia="es-CO"/>
        </w:rPr>
        <w:t xml:space="preserve"> orientadas a la iniciación deportiva adaptada, ajustándolas al nivel de funcionalidad de los beneficiarios del grupo a cargo en la comuna 19.</w:t>
      </w:r>
    </w:p>
    <w:p w14:paraId="79F592D2" w14:textId="0B7711C2" w:rsidR="00A82B09" w:rsidRDefault="00A82B09" w:rsidP="00DE1AC2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71F0F69F" w14:textId="443225FA" w:rsidR="008A0042" w:rsidRDefault="008A0042" w:rsidP="00DE1AC2">
      <w:pPr>
        <w:pStyle w:val="Textoindependiente"/>
        <w:rPr>
          <w:rFonts w:ascii="Arial" w:hAnsi="Arial" w:cs="Arial"/>
          <w:b/>
        </w:rPr>
      </w:pPr>
    </w:p>
    <w:p w14:paraId="1E6AD42D" w14:textId="77777777" w:rsidR="008A0042" w:rsidRPr="00215877" w:rsidRDefault="008A0042" w:rsidP="00DE1AC2">
      <w:pPr>
        <w:suppressAutoHyphens w:val="0"/>
        <w:ind w:left="142" w:right="68" w:hanging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Pr="00215877">
        <w:rPr>
          <w:rFonts w:ascii="Arial" w:hAnsi="Arial" w:cs="Arial"/>
          <w:color w:val="000000"/>
        </w:rPr>
        <w:t xml:space="preserve">Apoyar la realización y asistencia en el desarrollo de las actividades formativas facilitando los procesos del   proyecto, organizando el desarrollo de las acciones para   la atención del programa Cali Incluyente y demás    actividades    del proyecto apoyando la ejecución de tareas durante jornadas y eventos en campo, orientadas a la   intervención con las distintas poblaciones vinculadas al proyecto o en los procesos de socialización y vinculación de la población beneficiaria.   </w:t>
      </w:r>
    </w:p>
    <w:p w14:paraId="3F6E9CE0" w14:textId="11850D54" w:rsidR="00215877" w:rsidRDefault="00215877" w:rsidP="00DE1AC2">
      <w:pPr>
        <w:pStyle w:val="Textoindependiente"/>
        <w:rPr>
          <w:rFonts w:ascii="Arial" w:hAnsi="Arial" w:cs="Arial"/>
          <w:b/>
        </w:rPr>
      </w:pPr>
    </w:p>
    <w:p w14:paraId="4D04611D" w14:textId="408F2F84" w:rsidR="00215877" w:rsidRPr="008A0042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>Elaboré planeadores de clase dando cumplimiento a la presentación de informes y los objetivos a lograr en cada uno de los grupos, teniendo en cuenta el carácter misional del programa Cali Incluyente 2025.</w:t>
      </w:r>
    </w:p>
    <w:p w14:paraId="501EA103" w14:textId="5BF6B296" w:rsidR="008A0042" w:rsidRDefault="008A0042" w:rsidP="00DE1AC2">
      <w:pPr>
        <w:suppressAutoHyphens w:val="0"/>
        <w:ind w:right="79"/>
        <w:jc w:val="both"/>
        <w:rPr>
          <w:lang w:val="es-CO" w:eastAsia="es-CO"/>
        </w:rPr>
      </w:pPr>
    </w:p>
    <w:p w14:paraId="7DFB8848" w14:textId="77777777" w:rsidR="008A0042" w:rsidRDefault="008A0042" w:rsidP="00DE1AC2">
      <w:pPr>
        <w:suppressAutoHyphens w:val="0"/>
        <w:spacing w:after="240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Apoyar en la elaboración y presentación de informes, en el registro de beneficiarios a través de la plataforma SIDER, en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 xml:space="preserve">la recopilación de registros fotográficos, o en la actualización de bases </w:t>
      </w:r>
      <w:r>
        <w:rPr>
          <w:rFonts w:ascii="Arial" w:hAnsi="Arial" w:cs="Arial"/>
          <w:color w:val="000000"/>
        </w:rPr>
        <w:t>d</w:t>
      </w:r>
      <w:r w:rsidRPr="00DA305B">
        <w:rPr>
          <w:rFonts w:ascii="Arial" w:hAnsi="Arial" w:cs="Arial"/>
          <w:color w:val="000000"/>
        </w:rPr>
        <w:t xml:space="preserve">e datos asociadas a las jornadas y eventos realizados.  </w:t>
      </w:r>
    </w:p>
    <w:p w14:paraId="0FB9D439" w14:textId="6675522E" w:rsidR="00215877" w:rsidRPr="00AC0AB6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>Realicé el registro de asistencia de los beneficiarios en la plataforma SIDER en cada uno de los grupos asignados a mi cargo.</w:t>
      </w:r>
    </w:p>
    <w:p w14:paraId="670F55F6" w14:textId="1E4C4BC0" w:rsidR="00215877" w:rsidRDefault="00215877" w:rsidP="00DE1AC2">
      <w:pPr>
        <w:suppressAutoHyphens w:val="0"/>
        <w:jc w:val="both"/>
        <w:rPr>
          <w:lang w:val="es-CO" w:eastAsia="es-CO"/>
        </w:rPr>
      </w:pPr>
    </w:p>
    <w:p w14:paraId="7002C32A" w14:textId="77777777" w:rsidR="008A0042" w:rsidRDefault="008A0042" w:rsidP="00DE1AC2">
      <w:pPr>
        <w:suppressAutoHyphens w:val="0"/>
        <w:jc w:val="both"/>
        <w:rPr>
          <w:lang w:val="es-CO" w:eastAsia="es-CO"/>
        </w:rPr>
      </w:pPr>
    </w:p>
    <w:p w14:paraId="3B502903" w14:textId="77777777" w:rsidR="008A0042" w:rsidRDefault="008A0042" w:rsidP="00DE1AC2">
      <w:pPr>
        <w:ind w:left="194" w:right="68" w:hanging="194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lastRenderedPageBreak/>
        <w:t>3.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Asistir o brindar apoyo en reuniones,</w:t>
      </w:r>
      <w:r>
        <w:rPr>
          <w:rFonts w:ascii="Arial" w:hAnsi="Arial" w:cs="Arial"/>
          <w:color w:val="000000"/>
        </w:rPr>
        <w:t xml:space="preserve"> c</w:t>
      </w:r>
      <w:r w:rsidRPr="00DA305B">
        <w:rPr>
          <w:rFonts w:ascii="Arial" w:hAnsi="Arial" w:cs="Arial"/>
          <w:color w:val="000000"/>
        </w:rPr>
        <w:t>apacitaciones o espacios formativos</w:t>
      </w:r>
      <w:r>
        <w:rPr>
          <w:rFonts w:ascii="Arial" w:hAnsi="Arial" w:cs="Arial"/>
          <w:color w:val="000000"/>
        </w:rPr>
        <w:t xml:space="preserve"> c</w:t>
      </w:r>
      <w:r w:rsidRPr="00DA305B">
        <w:rPr>
          <w:rFonts w:ascii="Arial" w:hAnsi="Arial" w:cs="Arial"/>
          <w:color w:val="000000"/>
        </w:rPr>
        <w:t xml:space="preserve">onvocados por el área de Fomento, o que estén directamente relacionados con las funciones del cargo y el desarrollo del programa.  </w:t>
      </w:r>
    </w:p>
    <w:p w14:paraId="7218B27A" w14:textId="3883ECE7" w:rsidR="008A0042" w:rsidRPr="008A0042" w:rsidRDefault="008A0042" w:rsidP="00DE1AC2">
      <w:pPr>
        <w:suppressAutoHyphens w:val="0"/>
        <w:jc w:val="both"/>
        <w:rPr>
          <w:lang w:eastAsia="es-CO"/>
        </w:rPr>
      </w:pPr>
    </w:p>
    <w:p w14:paraId="50C98D82" w14:textId="3994E8E3" w:rsidR="00AC0AB6" w:rsidRPr="008A0042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 xml:space="preserve">Asistí a la mesa de trabajo convocada por el metodólogo, con el fin de dar cumplimiento a la línea de acción de iniciación deportiva en la acomodación de grupos de </w:t>
      </w:r>
      <w:proofErr w:type="spellStart"/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>para-natación</w:t>
      </w:r>
      <w:proofErr w:type="spellEnd"/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>. </w:t>
      </w:r>
    </w:p>
    <w:p w14:paraId="43686873" w14:textId="75D0061D" w:rsidR="008A0042" w:rsidRDefault="008A0042" w:rsidP="00DE1AC2">
      <w:pPr>
        <w:suppressAutoHyphens w:val="0"/>
        <w:ind w:right="79"/>
        <w:jc w:val="both"/>
        <w:rPr>
          <w:lang w:val="es-CO" w:eastAsia="es-CO"/>
        </w:rPr>
      </w:pPr>
    </w:p>
    <w:p w14:paraId="387D4A37" w14:textId="77777777" w:rsidR="008A0042" w:rsidRDefault="008A0042" w:rsidP="00DE1AC2">
      <w:pPr>
        <w:ind w:left="194" w:right="68" w:hanging="194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t>4.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Brindar apoyo en actividades operativas, logísticas o asistenciales de carácter misional, requeridas por la</w:t>
      </w:r>
      <w:r>
        <w:rPr>
          <w:rFonts w:ascii="Arial" w:hAnsi="Arial" w:cs="Arial"/>
          <w:color w:val="000000"/>
        </w:rPr>
        <w:t xml:space="preserve"> S</w:t>
      </w:r>
      <w:r w:rsidRPr="00DA305B">
        <w:rPr>
          <w:rFonts w:ascii="Arial" w:hAnsi="Arial" w:cs="Arial"/>
          <w:color w:val="000000"/>
        </w:rPr>
        <w:t xml:space="preserve">ecretaría del Deporte y la Recreación, en cumplimiento del objeto contractual.  </w:t>
      </w:r>
    </w:p>
    <w:p w14:paraId="5F46A631" w14:textId="77777777" w:rsidR="00AC0AB6" w:rsidRPr="00AC0AB6" w:rsidRDefault="00AC0AB6" w:rsidP="00DE1AC2">
      <w:pPr>
        <w:pStyle w:val="Prrafodelista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</w:p>
    <w:p w14:paraId="7D594D26" w14:textId="25B70D34" w:rsidR="00AC0AB6" w:rsidRPr="008A0042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>Brindé apoyo en la acomodación de documentos del área de fomento, relacionando hoja de vida y contrato de los prestadores de servicio de la Secretaría del Deporte. </w:t>
      </w:r>
    </w:p>
    <w:p w14:paraId="0AFE407B" w14:textId="77777777" w:rsidR="008A0042" w:rsidRDefault="008A0042" w:rsidP="00DE1AC2">
      <w:pPr>
        <w:suppressAutoHyphens w:val="0"/>
        <w:ind w:right="79"/>
        <w:jc w:val="both"/>
        <w:rPr>
          <w:lang w:val="es-CO" w:eastAsia="es-CO"/>
        </w:rPr>
      </w:pPr>
    </w:p>
    <w:p w14:paraId="3CB5CE45" w14:textId="77777777" w:rsidR="008A0042" w:rsidRPr="009A56B4" w:rsidRDefault="008A0042" w:rsidP="00DE1AC2">
      <w:pPr>
        <w:ind w:left="194" w:right="68" w:hanging="19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 w:rsidRPr="003E623A">
        <w:rPr>
          <w:rFonts w:ascii="Arial" w:hAnsi="Arial" w:cs="Arial"/>
          <w:color w:val="000000"/>
        </w:rPr>
        <w:t>Las demás relacionadas con el desarrollo del objeto contractual.</w:t>
      </w:r>
      <w:r w:rsidRPr="009A56B4">
        <w:rPr>
          <w:rFonts w:ascii="Arial" w:hAnsi="Arial" w:cs="Arial"/>
          <w:color w:val="000000"/>
        </w:rPr>
        <w:fldChar w:fldCharType="begin"/>
      </w:r>
      <w:r w:rsidRPr="009A56B4">
        <w:rPr>
          <w:rFonts w:ascii="Arial" w:hAnsi="Arial" w:cs="Arial"/>
          <w:color w:val="000000"/>
        </w:rPr>
        <w:instrText xml:space="preserve"> MERGEFIELD OBLIGACIONES_ </w:instrText>
      </w:r>
      <w:r w:rsidR="00463132">
        <w:rPr>
          <w:rFonts w:ascii="Arial" w:hAnsi="Arial" w:cs="Arial"/>
          <w:color w:val="000000"/>
        </w:rPr>
        <w:fldChar w:fldCharType="separate"/>
      </w:r>
      <w:r w:rsidRPr="009A56B4">
        <w:rPr>
          <w:rFonts w:ascii="Arial" w:hAnsi="Arial" w:cs="Arial"/>
          <w:color w:val="000000"/>
        </w:rPr>
        <w:fldChar w:fldCharType="end"/>
      </w:r>
    </w:p>
    <w:p w14:paraId="796697B9" w14:textId="77777777" w:rsidR="008A0042" w:rsidRPr="008A0042" w:rsidRDefault="008A0042" w:rsidP="00DE1AC2">
      <w:pPr>
        <w:suppressAutoHyphens w:val="0"/>
        <w:ind w:right="79"/>
        <w:jc w:val="both"/>
        <w:rPr>
          <w:lang w:eastAsia="es-CO"/>
        </w:rPr>
      </w:pPr>
    </w:p>
    <w:p w14:paraId="385CFBB9" w14:textId="1151D1D7" w:rsidR="00215877" w:rsidRPr="00463132" w:rsidRDefault="00215877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 xml:space="preserve">Ejecuté actividades de </w:t>
      </w:r>
      <w:proofErr w:type="spellStart"/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>para-natación</w:t>
      </w:r>
      <w:proofErr w:type="spellEnd"/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 xml:space="preserve"> orientadas a la iniciación deportiva adaptada, ajustándolas al nivel de funcionalidad de los beneficiarios del grupo a cargo en la comuna 19.</w:t>
      </w:r>
    </w:p>
    <w:p w14:paraId="02025DA5" w14:textId="25FF7F2B" w:rsidR="007C5227" w:rsidRPr="00BA1E44" w:rsidRDefault="0092241A" w:rsidP="00DE1AC2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5CB917B9" w14:textId="0AEBF0B6" w:rsidR="008A0042" w:rsidRDefault="007C5227" w:rsidP="00DE1AC2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1C474828" w14:textId="75A7D8A8" w:rsidR="008A0042" w:rsidRDefault="008A0042" w:rsidP="00DE1AC2">
      <w:pPr>
        <w:pStyle w:val="Textoindependiente"/>
        <w:rPr>
          <w:rFonts w:ascii="Arial" w:hAnsi="Arial" w:cs="Arial"/>
          <w:b/>
        </w:rPr>
      </w:pPr>
    </w:p>
    <w:p w14:paraId="432FA9BB" w14:textId="0F82464C" w:rsidR="008A0042" w:rsidRDefault="008A0042" w:rsidP="00DE1AC2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Pr="00215877">
        <w:rPr>
          <w:rFonts w:ascii="Arial" w:hAnsi="Arial" w:cs="Arial"/>
          <w:color w:val="000000"/>
        </w:rPr>
        <w:t>Apoyar la realización y asistencia en el desarrollo de las actividades formativas facilitando los procesos del   proyecto, organizando el desarrollo de las acciones para   la atención del programa Cali Incluyente y demás    actividades    del proyecto apoyando la ejecución de tareas durante jornadas y eventos en campo, orientadas a la   intervención con las distintas poblaciones vinculadas al proyecto o en los procesos de socialización y vinculación de la población beneficiaria.</w:t>
      </w:r>
    </w:p>
    <w:p w14:paraId="13CF8BD5" w14:textId="1C342307" w:rsidR="008A0042" w:rsidRDefault="008A0042" w:rsidP="00DE1AC2">
      <w:pPr>
        <w:pStyle w:val="Textoindependiente"/>
        <w:rPr>
          <w:rFonts w:ascii="Arial" w:hAnsi="Arial" w:cs="Arial"/>
          <w:color w:val="000000"/>
        </w:rPr>
      </w:pPr>
    </w:p>
    <w:p w14:paraId="6C956849" w14:textId="48B9AC7D" w:rsidR="006307A9" w:rsidRPr="002012B0" w:rsidRDefault="006307A9" w:rsidP="00DE1AC2">
      <w:pPr>
        <w:pStyle w:val="TableParagraph"/>
        <w:numPr>
          <w:ilvl w:val="0"/>
          <w:numId w:val="20"/>
        </w:numPr>
        <w:spacing w:line="274" w:lineRule="exact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Realicé planeadores de sesiones de clase de línea estratégica de iniciación deportiva del programa Cali Incluyente, dirigido a población en situación de discapacidad pertenecientes a la comuna 19.</w:t>
      </w:r>
    </w:p>
    <w:p w14:paraId="3B397A9D" w14:textId="77777777" w:rsidR="007C5227" w:rsidRDefault="007C5227" w:rsidP="00DE1AC2">
      <w:pPr>
        <w:pStyle w:val="Textoindependiente"/>
        <w:rPr>
          <w:rFonts w:ascii="Arial" w:hAnsi="Arial" w:cs="Arial"/>
          <w:b/>
        </w:rPr>
      </w:pPr>
    </w:p>
    <w:p w14:paraId="378DBEE7" w14:textId="485BBE37" w:rsidR="00BB64E4" w:rsidRDefault="008A0042" w:rsidP="00DE1AC2">
      <w:pPr>
        <w:suppressAutoHyphens w:val="0"/>
        <w:spacing w:after="240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Apoyar en la elaboración y presentación de informes, en el registro de beneficiarios a través de la plataforma SIDER, en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 xml:space="preserve">la recopilación de registros fotográficos, o en la actualización de bases </w:t>
      </w:r>
      <w:r>
        <w:rPr>
          <w:rFonts w:ascii="Arial" w:hAnsi="Arial" w:cs="Arial"/>
          <w:color w:val="000000"/>
        </w:rPr>
        <w:t>d</w:t>
      </w:r>
      <w:r w:rsidRPr="00DA305B">
        <w:rPr>
          <w:rFonts w:ascii="Arial" w:hAnsi="Arial" w:cs="Arial"/>
          <w:color w:val="000000"/>
        </w:rPr>
        <w:t xml:space="preserve">e datos asociadas a las jornadas y eventos realizados.  </w:t>
      </w:r>
    </w:p>
    <w:p w14:paraId="26BE5B54" w14:textId="3BBC080D" w:rsidR="00BB64E4" w:rsidRPr="00BB64E4" w:rsidRDefault="00BB64E4" w:rsidP="00DE1AC2">
      <w:pPr>
        <w:suppressAutoHyphens w:val="0"/>
        <w:spacing w:after="240"/>
        <w:jc w:val="both"/>
        <w:rPr>
          <w:rFonts w:ascii="Arial" w:hAnsi="Arial" w:cs="Arial"/>
          <w:color w:val="000000"/>
        </w:rPr>
      </w:pPr>
      <w:r w:rsidRPr="00BB64E4">
        <w:rPr>
          <w:rFonts w:ascii="Arial" w:hAnsi="Arial" w:cs="Arial"/>
          <w:lang w:val="es-CO"/>
        </w:rPr>
        <w:t>-  Realicé el ingreso de asistencias a la plataforma SIDER de los beneficiarios del programa Cali Incluyente, en iniciación deportiva de la comuna 19.</w:t>
      </w:r>
    </w:p>
    <w:p w14:paraId="4BFA38AF" w14:textId="377D81F2" w:rsidR="00DE1AC2" w:rsidRDefault="00DE1AC2" w:rsidP="00DE1AC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1FACC8CC" w14:textId="7A179B51" w:rsidR="008A0042" w:rsidRDefault="008A0042" w:rsidP="00DE1AC2">
      <w:pPr>
        <w:ind w:left="194" w:right="68" w:hanging="194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lastRenderedPageBreak/>
        <w:t>3.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Asistir o brindar apoyo en reuniones,</w:t>
      </w:r>
      <w:r>
        <w:rPr>
          <w:rFonts w:ascii="Arial" w:hAnsi="Arial" w:cs="Arial"/>
          <w:color w:val="000000"/>
        </w:rPr>
        <w:t xml:space="preserve"> c</w:t>
      </w:r>
      <w:r w:rsidRPr="00DA305B">
        <w:rPr>
          <w:rFonts w:ascii="Arial" w:hAnsi="Arial" w:cs="Arial"/>
          <w:color w:val="000000"/>
        </w:rPr>
        <w:t>apacitaciones o espacios formativos</w:t>
      </w:r>
      <w:r>
        <w:rPr>
          <w:rFonts w:ascii="Arial" w:hAnsi="Arial" w:cs="Arial"/>
          <w:color w:val="000000"/>
        </w:rPr>
        <w:t xml:space="preserve"> c</w:t>
      </w:r>
      <w:r w:rsidRPr="00DA305B">
        <w:rPr>
          <w:rFonts w:ascii="Arial" w:hAnsi="Arial" w:cs="Arial"/>
          <w:color w:val="000000"/>
        </w:rPr>
        <w:t xml:space="preserve">onvocados por el área de Fomento, o que estén directamente relacionados con las funciones del cargo y el desarrollo del programa.  </w:t>
      </w:r>
    </w:p>
    <w:p w14:paraId="37770238" w14:textId="77777777" w:rsidR="00DE1AC2" w:rsidRDefault="00DE1AC2" w:rsidP="00DE1AC2">
      <w:pPr>
        <w:pStyle w:val="TableParagraph"/>
        <w:spacing w:line="274" w:lineRule="exact"/>
        <w:ind w:left="150"/>
        <w:jc w:val="both"/>
        <w:rPr>
          <w:sz w:val="24"/>
          <w:szCs w:val="24"/>
          <w:lang w:val="es-CO"/>
        </w:rPr>
      </w:pPr>
    </w:p>
    <w:p w14:paraId="726C0E96" w14:textId="15A5783C" w:rsidR="00BB64E4" w:rsidRDefault="00BB64E4" w:rsidP="00463132">
      <w:pPr>
        <w:pStyle w:val="TableParagraph"/>
        <w:numPr>
          <w:ilvl w:val="0"/>
          <w:numId w:val="20"/>
        </w:numPr>
        <w:spacing w:line="274" w:lineRule="exact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Participé en la mesa de trabajo del programa Cali Incluyente, realizada en estadio de Hockey, cuyo objetivo fue la sensibilización del sistema de gestión de calidad.</w:t>
      </w:r>
    </w:p>
    <w:p w14:paraId="5D8AB407" w14:textId="77777777" w:rsidR="00463132" w:rsidRPr="00463132" w:rsidRDefault="00463132" w:rsidP="00463132">
      <w:pPr>
        <w:pStyle w:val="TableParagraph"/>
        <w:spacing w:line="274" w:lineRule="exact"/>
        <w:ind w:left="150"/>
        <w:jc w:val="both"/>
        <w:rPr>
          <w:sz w:val="24"/>
          <w:szCs w:val="24"/>
          <w:lang w:val="es-CO"/>
        </w:rPr>
      </w:pPr>
    </w:p>
    <w:p w14:paraId="23882FA2" w14:textId="4D0EBAE8" w:rsidR="00BB64E4" w:rsidRDefault="008A0042" w:rsidP="00DE1AC2">
      <w:pPr>
        <w:ind w:left="194" w:right="68" w:hanging="194"/>
        <w:jc w:val="both"/>
        <w:rPr>
          <w:rFonts w:ascii="Arial" w:hAnsi="Arial" w:cs="Arial"/>
          <w:color w:val="000000"/>
        </w:rPr>
      </w:pPr>
      <w:r w:rsidRPr="00DA305B">
        <w:rPr>
          <w:rFonts w:ascii="Arial" w:hAnsi="Arial" w:cs="Arial"/>
          <w:color w:val="000000"/>
        </w:rPr>
        <w:t>4.</w:t>
      </w:r>
      <w:r>
        <w:rPr>
          <w:rFonts w:ascii="Arial" w:hAnsi="Arial" w:cs="Arial"/>
          <w:color w:val="000000"/>
        </w:rPr>
        <w:t xml:space="preserve"> </w:t>
      </w:r>
      <w:r w:rsidRPr="00DA305B">
        <w:rPr>
          <w:rFonts w:ascii="Arial" w:hAnsi="Arial" w:cs="Arial"/>
          <w:color w:val="000000"/>
        </w:rPr>
        <w:t>Brindar apoyo en actividades operativas, logísticas o asistenciales de carácter misional, requeridas por la</w:t>
      </w:r>
      <w:r>
        <w:rPr>
          <w:rFonts w:ascii="Arial" w:hAnsi="Arial" w:cs="Arial"/>
          <w:color w:val="000000"/>
        </w:rPr>
        <w:t xml:space="preserve"> S</w:t>
      </w:r>
      <w:r w:rsidRPr="00DA305B">
        <w:rPr>
          <w:rFonts w:ascii="Arial" w:hAnsi="Arial" w:cs="Arial"/>
          <w:color w:val="000000"/>
        </w:rPr>
        <w:t xml:space="preserve">ecretaría del Deporte y la Recreación, en cumplimiento del objeto contractual.  </w:t>
      </w:r>
    </w:p>
    <w:p w14:paraId="776C33DD" w14:textId="4470537A" w:rsidR="00BB64E4" w:rsidRDefault="00BB64E4" w:rsidP="00DE1AC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4A26E722" w14:textId="2D193141" w:rsidR="00BB64E4" w:rsidRPr="00463132" w:rsidRDefault="00BB64E4" w:rsidP="00463132">
      <w:pPr>
        <w:pStyle w:val="Prrafodelista"/>
        <w:numPr>
          <w:ilvl w:val="0"/>
          <w:numId w:val="20"/>
        </w:numPr>
        <w:ind w:right="68"/>
        <w:jc w:val="both"/>
        <w:rPr>
          <w:rFonts w:ascii="Arial" w:hAnsi="Arial" w:cs="Arial"/>
          <w:color w:val="000000"/>
          <w:sz w:val="24"/>
          <w:szCs w:val="24"/>
          <w:lang w:val="es-CO"/>
        </w:rPr>
      </w:pPr>
      <w:r w:rsidRPr="00DE1AC2">
        <w:rPr>
          <w:rFonts w:ascii="Arial" w:hAnsi="Arial" w:cs="Arial"/>
          <w:color w:val="000000"/>
          <w:sz w:val="24"/>
          <w:szCs w:val="24"/>
          <w:lang w:val="es-CO"/>
        </w:rPr>
        <w:t xml:space="preserve">Brindé apoyo en </w:t>
      </w:r>
      <w:r w:rsidR="00DE1AC2" w:rsidRPr="00DE1AC2">
        <w:rPr>
          <w:rFonts w:ascii="Arial" w:hAnsi="Arial" w:cs="Arial"/>
          <w:color w:val="000000"/>
          <w:sz w:val="24"/>
          <w:szCs w:val="24"/>
          <w:lang w:val="es-CO"/>
        </w:rPr>
        <w:t xml:space="preserve">la inauguración de los Juegos Departamentales, </w:t>
      </w:r>
      <w:proofErr w:type="spellStart"/>
      <w:r w:rsidR="00DE1AC2" w:rsidRPr="00DE1AC2">
        <w:rPr>
          <w:rFonts w:ascii="Arial" w:hAnsi="Arial" w:cs="Arial"/>
          <w:color w:val="000000"/>
          <w:sz w:val="24"/>
          <w:szCs w:val="24"/>
          <w:lang w:val="es-CO"/>
        </w:rPr>
        <w:t>Paradepartamentales</w:t>
      </w:r>
      <w:proofErr w:type="spellEnd"/>
      <w:r w:rsidR="00DE1AC2" w:rsidRPr="00DE1AC2">
        <w:rPr>
          <w:rFonts w:ascii="Arial" w:hAnsi="Arial" w:cs="Arial"/>
          <w:color w:val="000000"/>
          <w:sz w:val="24"/>
          <w:szCs w:val="24"/>
          <w:lang w:val="es-CO"/>
        </w:rPr>
        <w:t xml:space="preserve"> y Sordo departamentales, organizados por la Alcaldía de Santiago de Cali.</w:t>
      </w:r>
    </w:p>
    <w:p w14:paraId="173C54DC" w14:textId="524B10DC" w:rsidR="00DE1AC2" w:rsidRPr="00BB64E4" w:rsidRDefault="00DE1AC2" w:rsidP="00DE1AC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6DF33CF6" w14:textId="54952C02" w:rsidR="008A0042" w:rsidRDefault="008A0042" w:rsidP="00463132">
      <w:pPr>
        <w:ind w:left="194" w:right="68" w:hanging="19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 w:rsidRPr="003E623A">
        <w:rPr>
          <w:rFonts w:ascii="Arial" w:hAnsi="Arial" w:cs="Arial"/>
          <w:color w:val="000000"/>
        </w:rPr>
        <w:t>Las demás relacionadas con el desarrollo del objeto contractual.</w:t>
      </w:r>
      <w:r w:rsidRPr="009A56B4">
        <w:rPr>
          <w:rFonts w:ascii="Arial" w:hAnsi="Arial" w:cs="Arial"/>
          <w:color w:val="000000"/>
        </w:rPr>
        <w:fldChar w:fldCharType="begin"/>
      </w:r>
      <w:r w:rsidRPr="009A56B4">
        <w:rPr>
          <w:rFonts w:ascii="Arial" w:hAnsi="Arial" w:cs="Arial"/>
          <w:color w:val="000000"/>
        </w:rPr>
        <w:instrText xml:space="preserve"> MERGEFIELD OBLIGACIONES_ </w:instrText>
      </w:r>
      <w:r w:rsidR="00463132">
        <w:rPr>
          <w:rFonts w:ascii="Arial" w:hAnsi="Arial" w:cs="Arial"/>
          <w:color w:val="000000"/>
        </w:rPr>
        <w:fldChar w:fldCharType="separate"/>
      </w:r>
      <w:r w:rsidRPr="009A56B4">
        <w:rPr>
          <w:rFonts w:ascii="Arial" w:hAnsi="Arial" w:cs="Arial"/>
          <w:color w:val="000000"/>
        </w:rPr>
        <w:fldChar w:fldCharType="end"/>
      </w:r>
    </w:p>
    <w:p w14:paraId="4031B178" w14:textId="77777777" w:rsidR="00463132" w:rsidRDefault="00463132" w:rsidP="00463132">
      <w:pPr>
        <w:ind w:left="194" w:right="68" w:hanging="194"/>
        <w:jc w:val="both"/>
        <w:rPr>
          <w:rFonts w:ascii="Arial" w:hAnsi="Arial" w:cs="Arial"/>
          <w:color w:val="000000"/>
        </w:rPr>
      </w:pPr>
    </w:p>
    <w:p w14:paraId="0267198B" w14:textId="1FF0670E" w:rsidR="00DE1AC2" w:rsidRPr="00AC0AB6" w:rsidRDefault="00DE1AC2" w:rsidP="00DE1AC2">
      <w:pPr>
        <w:pStyle w:val="Prrafodelista"/>
        <w:numPr>
          <w:ilvl w:val="0"/>
          <w:numId w:val="20"/>
        </w:numPr>
        <w:suppressAutoHyphens w:val="0"/>
        <w:ind w:right="79"/>
        <w:jc w:val="both"/>
        <w:rPr>
          <w:sz w:val="24"/>
          <w:szCs w:val="24"/>
          <w:lang w:val="es-CO" w:eastAsia="es-CO"/>
        </w:rPr>
      </w:pPr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 xml:space="preserve">Ejecuté actividades de </w:t>
      </w:r>
      <w:proofErr w:type="spellStart"/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>para-natación</w:t>
      </w:r>
      <w:proofErr w:type="spellEnd"/>
      <w:r w:rsidRPr="00AC0AB6">
        <w:rPr>
          <w:rFonts w:ascii="Arial" w:hAnsi="Arial" w:cs="Arial"/>
          <w:color w:val="000000"/>
          <w:sz w:val="24"/>
          <w:szCs w:val="24"/>
          <w:lang w:val="es-CO" w:eastAsia="es-CO"/>
        </w:rPr>
        <w:t xml:space="preserve"> orientadas a la iniciación deportiva adaptada, ajustándolas al nivel de funcionalidad de los beneficiarios del grupo a cargo en la comuna 19.</w:t>
      </w:r>
    </w:p>
    <w:p w14:paraId="28BFC9DB" w14:textId="3B2A3748" w:rsidR="0092241A" w:rsidRDefault="0092241A" w:rsidP="00DE1AC2">
      <w:pPr>
        <w:pStyle w:val="Default"/>
        <w:jc w:val="both"/>
        <w:rPr>
          <w:sz w:val="23"/>
          <w:szCs w:val="23"/>
        </w:rPr>
      </w:pPr>
    </w:p>
    <w:p w14:paraId="20C258A9" w14:textId="2490DBF7" w:rsidR="00411132" w:rsidRDefault="002020A3" w:rsidP="00DE1AC2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463132">
        <w:rPr>
          <w:rFonts w:ascii="Arial" w:hAnsi="Arial" w:cs="Arial"/>
        </w:rPr>
        <w:t xml:space="preserve"> a los 26 días del mes de agosto de </w:t>
      </w:r>
      <w:r w:rsidR="00DE1AC2" w:rsidRPr="00D33F1B">
        <w:rPr>
          <w:rFonts w:ascii="Arial" w:hAnsi="Arial" w:cs="Arial"/>
          <w:noProof/>
        </w:rPr>
        <w:t>2025</w:t>
      </w:r>
    </w:p>
    <w:p w14:paraId="08BBF710" w14:textId="603B0F9B" w:rsidR="006A2B9C" w:rsidRDefault="006A2B9C" w:rsidP="00DE1AC2">
      <w:pPr>
        <w:suppressAutoHyphens w:val="0"/>
        <w:jc w:val="both"/>
        <w:rPr>
          <w:rFonts w:ascii="Arial" w:hAnsi="Arial" w:cs="Arial"/>
        </w:rPr>
      </w:pPr>
    </w:p>
    <w:p w14:paraId="5B23CD60" w14:textId="40E4F033" w:rsidR="006A2B9C" w:rsidRDefault="006A2B9C" w:rsidP="00DE1AC2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9C5A69A" w:rsidR="006A2B9C" w:rsidRDefault="006A2B9C" w:rsidP="00DE1AC2">
      <w:pPr>
        <w:suppressAutoHyphens w:val="0"/>
        <w:jc w:val="both"/>
        <w:rPr>
          <w:rFonts w:ascii="Arial" w:hAnsi="Arial" w:cs="Arial"/>
        </w:rPr>
      </w:pPr>
    </w:p>
    <w:p w14:paraId="695CE790" w14:textId="1B189865" w:rsidR="006A2B9C" w:rsidRPr="00A82B09" w:rsidRDefault="00AE128C" w:rsidP="00DE1AC2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202914DF" wp14:editId="7A4D5608">
            <wp:simplePos x="0" y="0"/>
            <wp:positionH relativeFrom="column">
              <wp:posOffset>215265</wp:posOffset>
            </wp:positionH>
            <wp:positionV relativeFrom="paragraph">
              <wp:posOffset>22860</wp:posOffset>
            </wp:positionV>
            <wp:extent cx="1400175" cy="966888"/>
            <wp:effectExtent l="0" t="0" r="0" b="508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668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2DB01D" w14:textId="001E07A9" w:rsidR="006E3A73" w:rsidRDefault="006E3A73" w:rsidP="00DE1AC2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DE1AC2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DE1AC2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B965E78" w14:textId="0F80B639" w:rsidR="0063798C" w:rsidRPr="00DE1AC2" w:rsidRDefault="00DE1AC2" w:rsidP="00DE1AC2">
      <w:pPr>
        <w:pStyle w:val="Textoindependiente"/>
        <w:rPr>
          <w:rFonts w:ascii="Arial" w:hAnsi="Arial" w:cs="Arial"/>
          <w:lang w:val="en-US"/>
        </w:rPr>
      </w:pPr>
      <w:r w:rsidRPr="00DE1AC2">
        <w:rPr>
          <w:rFonts w:ascii="Arial" w:hAnsi="Arial" w:cs="Arial"/>
          <w:lang w:val="en-US"/>
        </w:rPr>
        <w:t>LADY JOHANA MARIN LÓPEZ</w:t>
      </w:r>
    </w:p>
    <w:p w14:paraId="52B31E59" w14:textId="083453DE" w:rsidR="003A55A7" w:rsidRPr="00DE1AC2" w:rsidRDefault="00D743F1" w:rsidP="00DE1AC2">
      <w:pPr>
        <w:pStyle w:val="Textoindependiente"/>
        <w:rPr>
          <w:rFonts w:ascii="Arial" w:hAnsi="Arial" w:cs="Arial"/>
          <w:color w:val="000000"/>
          <w:lang w:val="en-US"/>
        </w:rPr>
      </w:pPr>
      <w:r w:rsidRPr="00DE1AC2">
        <w:rPr>
          <w:rFonts w:ascii="Arial" w:hAnsi="Arial" w:cs="Arial"/>
          <w:lang w:val="en-US"/>
        </w:rPr>
        <w:t>CEDU</w:t>
      </w:r>
      <w:r w:rsidR="00DE1AC2" w:rsidRPr="00DE1AC2">
        <w:rPr>
          <w:rFonts w:ascii="Arial" w:hAnsi="Arial" w:cs="Arial"/>
          <w:lang w:val="en-US"/>
        </w:rPr>
        <w:t>L</w:t>
      </w:r>
      <w:r w:rsidR="00DE1AC2">
        <w:rPr>
          <w:rFonts w:ascii="Arial" w:hAnsi="Arial" w:cs="Arial"/>
          <w:lang w:val="en-US"/>
        </w:rPr>
        <w:t>A 1144149391</w:t>
      </w:r>
      <w:r w:rsidR="001405D6" w:rsidRPr="00DE1AC2">
        <w:rPr>
          <w:rFonts w:ascii="Arial" w:hAnsi="Arial" w:cs="Arial"/>
          <w:lang w:val="en-US"/>
        </w:rPr>
        <w:tab/>
        <w:t xml:space="preserve">  </w:t>
      </w:r>
      <w:r w:rsidR="008054F8" w:rsidRPr="00DE1AC2">
        <w:rPr>
          <w:rFonts w:ascii="Arial" w:hAnsi="Arial" w:cs="Arial"/>
          <w:lang w:val="en-US"/>
        </w:rPr>
        <w:t xml:space="preserve">  </w:t>
      </w:r>
    </w:p>
    <w:p w14:paraId="3CA026CE" w14:textId="77777777" w:rsidR="00B10B35" w:rsidRPr="00A82B09" w:rsidRDefault="00CA5E7F" w:rsidP="00DE1AC2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C4C08" w14:textId="77777777" w:rsidR="006C33FB" w:rsidRDefault="006C33FB">
      <w:r>
        <w:separator/>
      </w:r>
    </w:p>
  </w:endnote>
  <w:endnote w:type="continuationSeparator" w:id="0">
    <w:p w14:paraId="5BBB1DF9" w14:textId="77777777" w:rsidR="006C33FB" w:rsidRDefault="006C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67168" w14:textId="77777777" w:rsidR="006C33FB" w:rsidRDefault="006C33FB">
      <w:r>
        <w:separator/>
      </w:r>
    </w:p>
  </w:footnote>
  <w:footnote w:type="continuationSeparator" w:id="0">
    <w:p w14:paraId="2E22EB7C" w14:textId="77777777" w:rsidR="006C33FB" w:rsidRDefault="006C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9985" w14:textId="657F5EAB" w:rsidR="000005A3" w:rsidRPr="00DE02F4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</w:t>
    </w:r>
    <w:r w:rsidRPr="00DE02F4">
      <w:rPr>
        <w:rFonts w:ascii="Arial" w:hAnsi="Arial" w:cs="Arial"/>
        <w:b/>
        <w:lang w:val="es-MX"/>
      </w:rPr>
      <w:t>S</w:t>
    </w:r>
    <w:r w:rsidR="00A82B09" w:rsidRPr="00DE02F4">
      <w:rPr>
        <w:rFonts w:ascii="Arial" w:hAnsi="Arial" w:cs="Arial"/>
        <w:b/>
        <w:lang w:val="es-MX"/>
      </w:rPr>
      <w:t xml:space="preserve"> </w:t>
    </w:r>
  </w:p>
  <w:p w14:paraId="77B06C7A" w14:textId="0F5C1C5F" w:rsidR="000005A3" w:rsidRPr="00DE02F4" w:rsidRDefault="00180E49" w:rsidP="000005A3">
    <w:pPr>
      <w:pStyle w:val="Textoindependiente"/>
      <w:jc w:val="center"/>
      <w:rPr>
        <w:rFonts w:ascii="Arial" w:hAnsi="Arial" w:cs="Arial"/>
        <w:b/>
        <w:lang w:val="es-MX"/>
      </w:rPr>
    </w:pPr>
    <w:r w:rsidRPr="00DE02F4">
      <w:rPr>
        <w:rFonts w:ascii="Arial" w:hAnsi="Arial" w:cs="Arial"/>
        <w:b/>
        <w:lang w:val="es-MX"/>
      </w:rPr>
      <w:t>CONTRATO No</w:t>
    </w:r>
    <w:r w:rsidR="00DE02F4" w:rsidRPr="00DE02F4">
      <w:rPr>
        <w:rFonts w:ascii="Arial" w:hAnsi="Arial" w:cs="Arial"/>
        <w:b/>
        <w:lang w:val="es-MX"/>
      </w:rPr>
      <w:t xml:space="preserve"> 4162.010.26.1.2245-2025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D814F8"/>
    <w:multiLevelType w:val="hybridMultilevel"/>
    <w:tmpl w:val="6FF695DA"/>
    <w:lvl w:ilvl="0" w:tplc="746CEA5C">
      <w:start w:val="5"/>
      <w:numFmt w:val="bullet"/>
      <w:lvlText w:val="-"/>
      <w:lvlJc w:val="left"/>
      <w:pPr>
        <w:ind w:left="150" w:hanging="360"/>
      </w:pPr>
      <w:rPr>
        <w:rFonts w:ascii="Arial" w:eastAsia="Times New Roman" w:hAnsi="Arial" w:cs="Aria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EB43AA"/>
    <w:multiLevelType w:val="hybridMultilevel"/>
    <w:tmpl w:val="64707E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E537FD9"/>
    <w:multiLevelType w:val="hybridMultilevel"/>
    <w:tmpl w:val="628633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6990809">
    <w:abstractNumId w:val="9"/>
  </w:num>
  <w:num w:numId="2" w16cid:durableId="1358316226">
    <w:abstractNumId w:val="1"/>
  </w:num>
  <w:num w:numId="3" w16cid:durableId="555121062">
    <w:abstractNumId w:val="4"/>
  </w:num>
  <w:num w:numId="4" w16cid:durableId="1568495802">
    <w:abstractNumId w:val="2"/>
  </w:num>
  <w:num w:numId="5" w16cid:durableId="1550533122">
    <w:abstractNumId w:val="0"/>
  </w:num>
  <w:num w:numId="6" w16cid:durableId="1746485956">
    <w:abstractNumId w:val="10"/>
  </w:num>
  <w:num w:numId="7" w16cid:durableId="2084255949">
    <w:abstractNumId w:val="23"/>
  </w:num>
  <w:num w:numId="8" w16cid:durableId="2027559832">
    <w:abstractNumId w:val="22"/>
  </w:num>
  <w:num w:numId="9" w16cid:durableId="565071851">
    <w:abstractNumId w:val="19"/>
  </w:num>
  <w:num w:numId="10" w16cid:durableId="2034454592">
    <w:abstractNumId w:val="15"/>
  </w:num>
  <w:num w:numId="11" w16cid:durableId="1062951149">
    <w:abstractNumId w:val="3"/>
  </w:num>
  <w:num w:numId="12" w16cid:durableId="474376760">
    <w:abstractNumId w:val="14"/>
  </w:num>
  <w:num w:numId="13" w16cid:durableId="1456412668">
    <w:abstractNumId w:val="24"/>
  </w:num>
  <w:num w:numId="14" w16cid:durableId="675881484">
    <w:abstractNumId w:val="12"/>
  </w:num>
  <w:num w:numId="15" w16cid:durableId="693845028">
    <w:abstractNumId w:val="13"/>
  </w:num>
  <w:num w:numId="16" w16cid:durableId="1466582879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424842562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743943262">
    <w:abstractNumId w:val="21"/>
    <w:lvlOverride w:ilvl="0">
      <w:lvl w:ilvl="0">
        <w:numFmt w:val="decimal"/>
        <w:lvlText w:val="%1."/>
        <w:lvlJc w:val="left"/>
      </w:lvl>
    </w:lvlOverride>
  </w:num>
  <w:num w:numId="19" w16cid:durableId="1201940324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1794639416">
    <w:abstractNumId w:val="16"/>
  </w:num>
  <w:num w:numId="21" w16cid:durableId="985621248">
    <w:abstractNumId w:val="18"/>
  </w:num>
  <w:num w:numId="22" w16cid:durableId="1141338333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5877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3132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07A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33FB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49DA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042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54E1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0AB6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128C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B64E4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E02F4"/>
    <w:rsid w:val="00DE1AC2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00FF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307A9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1191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3</cp:revision>
  <cp:lastPrinted>2025-08-15T04:05:00Z</cp:lastPrinted>
  <dcterms:created xsi:type="dcterms:W3CDTF">2025-03-19T20:36:00Z</dcterms:created>
  <dcterms:modified xsi:type="dcterms:W3CDTF">2025-08-15T04:05:00Z</dcterms:modified>
</cp:coreProperties>
</file>